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142C9" w14:textId="77777777" w:rsidR="002A680B" w:rsidRDefault="002A680B">
      <w:pPr>
        <w:spacing w:line="560" w:lineRule="exact"/>
        <w:ind w:lef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Cody Gale</w:t>
      </w:r>
    </w:p>
    <w:p w14:paraId="2D79F9B3" w14:textId="7C134BD6" w:rsidR="00E741F0" w:rsidRPr="002A680B" w:rsidRDefault="002A680B">
      <w:pPr>
        <w:spacing w:line="560" w:lineRule="exact"/>
        <w:ind w:left="10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la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nc</w:t>
      </w:r>
      <w:r w:rsidRPr="002A680B">
        <w:rPr>
          <w:rFonts w:asciiTheme="majorHAnsi" w:eastAsia="Calibri" w:hAnsiTheme="majorHAnsi" w:cs="Calibri"/>
          <w:sz w:val="22"/>
          <w:szCs w:val="22"/>
        </w:rPr>
        <w:t>er.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ea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er. Sp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ak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r.</w:t>
      </w:r>
    </w:p>
    <w:p w14:paraId="3B6D05EB" w14:textId="77777777" w:rsidR="00E741F0" w:rsidRPr="002A680B" w:rsidRDefault="00E741F0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6088E38F" w14:textId="77777777" w:rsidR="00E741F0" w:rsidRPr="002A680B" w:rsidRDefault="002A680B">
      <w:pPr>
        <w:spacing w:before="12" w:line="276" w:lineRule="auto"/>
        <w:ind w:left="100" w:right="277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sz w:val="22"/>
          <w:szCs w:val="22"/>
        </w:rPr>
        <w:t>I’m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 f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la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writ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r,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or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eacher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and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spea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2A680B">
        <w:rPr>
          <w:rFonts w:asciiTheme="majorHAnsi" w:eastAsia="Calibri" w:hAnsiTheme="majorHAnsi" w:cs="Calibri"/>
          <w:sz w:val="22"/>
          <w:szCs w:val="22"/>
        </w:rPr>
        <w:t>er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fi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>ears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pro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z w:val="22"/>
          <w:szCs w:val="22"/>
        </w:rPr>
        <w:t>essi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al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er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ence.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ati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al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>,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cli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run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fr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i/>
          <w:spacing w:val="-3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men’s</w:t>
      </w:r>
      <w:r w:rsidRPr="002A680B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He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 xml:space="preserve">lth 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d Fi</w:t>
      </w:r>
      <w:r w:rsidRPr="002A680B">
        <w:rPr>
          <w:rFonts w:asciiTheme="majorHAnsi" w:eastAsia="Calibri" w:hAnsiTheme="majorHAnsi" w:cs="Calibri"/>
          <w:i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ess</w:t>
      </w:r>
      <w:r w:rsidRPr="002A680B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i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i/>
          <w:spacing w:val="-2"/>
          <w:sz w:val="22"/>
          <w:szCs w:val="22"/>
        </w:rPr>
        <w:t>’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pacing w:val="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 xml:space="preserve">est 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to 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og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an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.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Lo</w:t>
      </w:r>
      <w:r w:rsidRPr="002A680B">
        <w:rPr>
          <w:rFonts w:asciiTheme="majorHAnsi" w:eastAsia="Calibri" w:hAnsiTheme="majorHAnsi" w:cs="Calibri"/>
          <w:sz w:val="22"/>
          <w:szCs w:val="22"/>
        </w:rPr>
        <w:t>cal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’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 writ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en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A680B">
        <w:rPr>
          <w:rFonts w:asciiTheme="majorHAnsi" w:eastAsia="Calibri" w:hAnsiTheme="majorHAnsi" w:cs="Calibri"/>
          <w:sz w:val="22"/>
          <w:szCs w:val="22"/>
        </w:rPr>
        <w:t>ity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wspa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ers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regon, 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Ore</w:t>
      </w:r>
      <w:r w:rsidRPr="002A680B">
        <w:rPr>
          <w:rFonts w:asciiTheme="majorHAnsi" w:eastAsia="Calibri" w:hAnsiTheme="majorHAnsi" w:cs="Calibri"/>
          <w:i/>
          <w:spacing w:val="-3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on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Co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st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agaz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i/>
          <w:spacing w:val="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d 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or</w:t>
      </w:r>
      <w:r w:rsidRPr="002A680B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i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st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Woman</w:t>
      </w:r>
      <w:r w:rsidRPr="002A680B">
        <w:rPr>
          <w:rFonts w:asciiTheme="majorHAnsi" w:eastAsia="Calibri" w:hAnsiTheme="majorHAnsi" w:cs="Calibri"/>
          <w:sz w:val="22"/>
          <w:szCs w:val="22"/>
        </w:rPr>
        <w:t>. I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’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 also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writ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en 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Hu</w:t>
      </w:r>
      <w:r w:rsidRPr="002A680B">
        <w:rPr>
          <w:rFonts w:asciiTheme="majorHAnsi" w:eastAsia="Calibri" w:hAnsiTheme="majorHAnsi" w:cs="Calibri"/>
          <w:sz w:val="22"/>
          <w:szCs w:val="22"/>
        </w:rPr>
        <w:t>ff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in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st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st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K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mb</w:t>
      </w:r>
      <w:r w:rsidRPr="002A680B">
        <w:rPr>
          <w:rFonts w:asciiTheme="majorHAnsi" w:eastAsia="Calibri" w:hAnsiTheme="majorHAnsi" w:cs="Calibri"/>
          <w:sz w:val="22"/>
          <w:szCs w:val="22"/>
        </w:rPr>
        <w:t>erly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Cla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k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wsle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rs. In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dd</w:t>
      </w:r>
      <w:r w:rsidRPr="002A680B">
        <w:rPr>
          <w:rFonts w:asciiTheme="majorHAnsi" w:eastAsia="Calibri" w:hAnsiTheme="majorHAnsi" w:cs="Calibri"/>
          <w:sz w:val="22"/>
          <w:szCs w:val="22"/>
        </w:rPr>
        <w:t>iti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, 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k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en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>ears as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tri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sz w:val="22"/>
          <w:szCs w:val="22"/>
        </w:rPr>
        <w:t>ti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z w:val="22"/>
          <w:szCs w:val="22"/>
        </w:rPr>
        <w:t>it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i/>
          <w:spacing w:val="-3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i/>
          <w:spacing w:val="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i/>
          <w:spacing w:val="-3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i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enti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ng</w:t>
      </w:r>
      <w:r w:rsidRPr="002A680B">
        <w:rPr>
          <w:rFonts w:asciiTheme="majorHAnsi" w:eastAsia="Calibri" w:hAnsiTheme="majorHAnsi" w:cs="Calibri"/>
          <w:i/>
          <w:spacing w:val="-2"/>
          <w:sz w:val="22"/>
          <w:szCs w:val="22"/>
        </w:rPr>
        <w:t>/</w:t>
      </w:r>
      <w:r w:rsidRPr="002A680B">
        <w:rPr>
          <w:rFonts w:asciiTheme="majorHAnsi" w:eastAsia="Calibri" w:hAnsiTheme="majorHAnsi" w:cs="Calibri"/>
          <w:i/>
          <w:spacing w:val="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>isne</w:t>
      </w:r>
      <w:r w:rsidRPr="002A680B">
        <w:rPr>
          <w:rFonts w:asciiTheme="majorHAnsi" w:eastAsia="Calibri" w:hAnsiTheme="majorHAnsi" w:cs="Calibri"/>
          <w:i/>
          <w:spacing w:val="-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i/>
          <w:sz w:val="22"/>
          <w:szCs w:val="22"/>
        </w:rPr>
        <w:t xml:space="preserve">’s </w:t>
      </w:r>
      <w:r w:rsidRPr="002A680B">
        <w:rPr>
          <w:rFonts w:asciiTheme="majorHAnsi" w:eastAsia="Calibri" w:hAnsiTheme="majorHAnsi" w:cs="Calibri"/>
          <w:sz w:val="22"/>
          <w:szCs w:val="22"/>
        </w:rPr>
        <w:t>On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il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>.</w:t>
      </w:r>
    </w:p>
    <w:p w14:paraId="7E8EC0F5" w14:textId="77777777" w:rsidR="00E741F0" w:rsidRPr="002A680B" w:rsidRDefault="00E741F0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5F737A61" w14:textId="77777777" w:rsidR="00E741F0" w:rsidRPr="002A680B" w:rsidRDefault="00E741F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2ABB4B" w14:textId="77777777" w:rsidR="00E741F0" w:rsidRPr="002A680B" w:rsidRDefault="00E741F0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CCD295" w14:textId="477BDE2E" w:rsidR="00E741F0" w:rsidRPr="002A680B" w:rsidRDefault="002A680B" w:rsidP="002A680B">
      <w:pPr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b/>
          <w:sz w:val="22"/>
          <w:szCs w:val="22"/>
          <w:u w:color="000000"/>
        </w:rPr>
        <w:t xml:space="preserve"> Wri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  <w:u w:color="000000"/>
        </w:rPr>
        <w:t>t</w:t>
      </w:r>
      <w:r w:rsidRPr="002A680B">
        <w:rPr>
          <w:rFonts w:asciiTheme="majorHAnsi" w:eastAsia="Calibri" w:hAnsiTheme="majorHAnsi" w:cs="Calibri"/>
          <w:b/>
          <w:sz w:val="22"/>
          <w:szCs w:val="22"/>
          <w:u w:color="000000"/>
        </w:rPr>
        <w:t>er’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  <w:u w:color="000000"/>
        </w:rPr>
        <w:t>s  Re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  <w:u w:color="000000"/>
        </w:rPr>
        <w:t xml:space="preserve"> 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  <w:u w:color="000000"/>
        </w:rPr>
        <w:t>s</w:t>
      </w:r>
      <w:r w:rsidRPr="002A680B">
        <w:rPr>
          <w:rFonts w:asciiTheme="majorHAnsi" w:eastAsia="Calibri" w:hAnsiTheme="majorHAnsi" w:cs="Calibri"/>
          <w:b/>
          <w:sz w:val="22"/>
          <w:szCs w:val="22"/>
          <w:u w:color="000000"/>
        </w:rPr>
        <w:t>ume</w:t>
      </w:r>
      <w:r w:rsidRPr="002A680B">
        <w:rPr>
          <w:rFonts w:asciiTheme="majorHAnsi" w:eastAsia="Calibri" w:hAnsiTheme="majorHAnsi" w:cs="Calibri"/>
          <w:b/>
          <w:spacing w:val="2"/>
          <w:sz w:val="22"/>
          <w:szCs w:val="22"/>
          <w:u w:color="000000"/>
        </w:rPr>
        <w:t xml:space="preserve"> </w:t>
      </w:r>
    </w:p>
    <w:p w14:paraId="11B745B2" w14:textId="77777777" w:rsidR="00E741F0" w:rsidRPr="002A680B" w:rsidRDefault="00E741F0">
      <w:pPr>
        <w:spacing w:before="5" w:line="240" w:lineRule="exact"/>
        <w:rPr>
          <w:rFonts w:asciiTheme="majorHAnsi" w:hAnsiTheme="majorHAnsi"/>
          <w:sz w:val="22"/>
          <w:szCs w:val="22"/>
        </w:rPr>
      </w:pPr>
    </w:p>
    <w:p w14:paraId="01EC49F6" w14:textId="7E626201" w:rsidR="00E741F0" w:rsidRPr="002A680B" w:rsidRDefault="002A680B" w:rsidP="002A680B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b/>
          <w:sz w:val="22"/>
          <w:szCs w:val="22"/>
        </w:rPr>
        <w:t>Ex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pe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ri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43CD8793" w14:textId="12AC7DCA" w:rsidR="00E741F0" w:rsidRPr="002A680B" w:rsidRDefault="002A680B" w:rsidP="002A680B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1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to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2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9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: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Med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/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tern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ou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p</w:t>
      </w:r>
    </w:p>
    <w:p w14:paraId="3ED6DE61" w14:textId="77777777" w:rsidR="00E741F0" w:rsidRPr="002A680B" w:rsidRDefault="002A680B">
      <w:pPr>
        <w:tabs>
          <w:tab w:val="left" w:pos="820"/>
        </w:tabs>
        <w:spacing w:line="260" w:lineRule="exact"/>
        <w:ind w:left="820" w:right="452" w:hanging="36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2A68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tri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bu</w:t>
      </w:r>
      <w:r w:rsidRPr="002A680B">
        <w:rPr>
          <w:rFonts w:asciiTheme="majorHAnsi" w:eastAsia="Calibri" w:hAnsiTheme="majorHAnsi" w:cs="Calibri"/>
          <w:sz w:val="22"/>
          <w:szCs w:val="22"/>
        </w:rPr>
        <w:t>ti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r.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z w:val="22"/>
          <w:szCs w:val="22"/>
        </w:rPr>
        <w:t>ed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ts,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A680B">
        <w:rPr>
          <w:rFonts w:asciiTheme="majorHAnsi" w:eastAsia="Calibri" w:hAnsiTheme="majorHAnsi" w:cs="Calibri"/>
          <w:sz w:val="22"/>
          <w:szCs w:val="22"/>
        </w:rPr>
        <w:t>ed 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search 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r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articles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mo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th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s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cerni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2A680B">
        <w:rPr>
          <w:rFonts w:asciiTheme="majorHAnsi" w:eastAsia="Calibri" w:hAnsiTheme="majorHAnsi" w:cs="Calibri"/>
          <w:sz w:val="22"/>
          <w:szCs w:val="22"/>
        </w:rPr>
        <w:t>cati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,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pare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ti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A680B">
        <w:rPr>
          <w:rFonts w:asciiTheme="majorHAnsi" w:eastAsia="Calibri" w:hAnsiTheme="majorHAnsi" w:cs="Calibri"/>
          <w:sz w:val="22"/>
          <w:szCs w:val="22"/>
        </w:rPr>
        <w:t>, c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de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ent and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ealth.</w:t>
      </w:r>
    </w:p>
    <w:p w14:paraId="541E101F" w14:textId="77777777" w:rsidR="00E741F0" w:rsidRPr="002A680B" w:rsidRDefault="00E741F0">
      <w:pPr>
        <w:spacing w:before="13" w:line="260" w:lineRule="exact"/>
        <w:rPr>
          <w:rFonts w:asciiTheme="majorHAnsi" w:hAnsiTheme="majorHAnsi"/>
          <w:sz w:val="22"/>
          <w:szCs w:val="22"/>
        </w:rPr>
      </w:pPr>
    </w:p>
    <w:p w14:paraId="35E4534D" w14:textId="76075749" w:rsidR="00E741F0" w:rsidRPr="002A680B" w:rsidRDefault="002A680B" w:rsidP="002A680B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1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to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t: Fr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ee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Wr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135C7C0E" w14:textId="77777777" w:rsidR="00E741F0" w:rsidRPr="002A680B" w:rsidRDefault="002A680B">
      <w:pPr>
        <w:tabs>
          <w:tab w:val="left" w:pos="820"/>
        </w:tabs>
        <w:spacing w:line="276" w:lineRule="auto"/>
        <w:ind w:left="820" w:right="61" w:hanging="36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2A68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2A680B">
        <w:rPr>
          <w:rFonts w:asciiTheme="majorHAnsi" w:eastAsia="Calibri" w:hAnsiTheme="majorHAnsi" w:cs="Calibri"/>
          <w:sz w:val="22"/>
          <w:szCs w:val="22"/>
        </w:rPr>
        <w:t>Ex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ens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2A680B">
        <w:rPr>
          <w:rFonts w:asciiTheme="majorHAnsi" w:eastAsia="Calibri" w:hAnsiTheme="majorHAnsi" w:cs="Calibri"/>
          <w:sz w:val="22"/>
          <w:szCs w:val="22"/>
        </w:rPr>
        <w:t>lished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z w:val="22"/>
          <w:szCs w:val="22"/>
        </w:rPr>
        <w:t>th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es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and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ers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cl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ud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A680B">
        <w:rPr>
          <w:rFonts w:asciiTheme="majorHAnsi" w:eastAsia="Calibri" w:hAnsiTheme="majorHAnsi" w:cs="Calibri"/>
          <w:sz w:val="22"/>
          <w:szCs w:val="22"/>
        </w:rPr>
        <w:t>: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W</w:t>
      </w:r>
      <w:r w:rsidRPr="002A680B">
        <w:rPr>
          <w:rFonts w:asciiTheme="majorHAnsi" w:eastAsia="Calibri" w:hAnsiTheme="majorHAnsi" w:cs="Calibri"/>
          <w:sz w:val="22"/>
          <w:szCs w:val="22"/>
        </w:rPr>
        <w:t>ri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er’s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es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,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g F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an</w:t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,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en’s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Health a</w:t>
      </w:r>
      <w:r w:rsidRPr="002A680B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d Fit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ess,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rth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z w:val="22"/>
          <w:szCs w:val="22"/>
        </w:rPr>
        <w:t>est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2A680B">
        <w:rPr>
          <w:rFonts w:asciiTheme="majorHAnsi" w:eastAsia="Calibri" w:hAnsiTheme="majorHAnsi" w:cs="Calibri"/>
          <w:sz w:val="22"/>
          <w:szCs w:val="22"/>
        </w:rPr>
        <w:t>an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e,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Ba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2A680B">
        <w:rPr>
          <w:rFonts w:asciiTheme="majorHAnsi" w:eastAsia="Calibri" w:hAnsiTheme="majorHAnsi" w:cs="Calibri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>ears,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Oreg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n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t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e,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ad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K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A680B">
        <w:rPr>
          <w:rFonts w:asciiTheme="majorHAnsi" w:eastAsia="Calibri" w:hAnsiTheme="majorHAnsi" w:cs="Calibri"/>
          <w:sz w:val="22"/>
          <w:szCs w:val="22"/>
        </w:rPr>
        <w:t>,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sz w:val="22"/>
          <w:szCs w:val="22"/>
        </w:rPr>
        <w:t>lt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le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reg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al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pare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ti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z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es,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om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A680B">
        <w:rPr>
          <w:rFonts w:asciiTheme="majorHAnsi" w:eastAsia="Calibri" w:hAnsiTheme="majorHAnsi" w:cs="Calibri"/>
          <w:sz w:val="22"/>
          <w:szCs w:val="22"/>
        </w:rPr>
        <w:t>ity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News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ers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o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Ore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n 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m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re.</w:t>
      </w:r>
    </w:p>
    <w:p w14:paraId="5E0FD8B6" w14:textId="77777777" w:rsidR="00E741F0" w:rsidRPr="002A680B" w:rsidRDefault="00E741F0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2324B9B8" w14:textId="1F56C656" w:rsidR="00E741F0" w:rsidRPr="002A680B" w:rsidRDefault="002A680B" w:rsidP="002A680B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7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to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 xml:space="preserve">t: 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th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Spea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k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r</w:t>
      </w:r>
    </w:p>
    <w:p w14:paraId="52F596D1" w14:textId="77777777" w:rsidR="00E741F0" w:rsidRPr="002A680B" w:rsidRDefault="002A680B">
      <w:pPr>
        <w:tabs>
          <w:tab w:val="left" w:pos="820"/>
        </w:tabs>
        <w:spacing w:line="277" w:lineRule="auto"/>
        <w:ind w:left="820" w:right="661" w:hanging="36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2A68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tra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with Ha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rp</w:t>
      </w:r>
      <w:r w:rsidRPr="002A680B">
        <w:rPr>
          <w:rFonts w:asciiTheme="majorHAnsi" w:eastAsia="Calibri" w:hAnsiTheme="majorHAnsi" w:cs="Calibri"/>
          <w:sz w:val="22"/>
          <w:szCs w:val="22"/>
        </w:rPr>
        <w:t>er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z w:val="22"/>
          <w:szCs w:val="22"/>
        </w:rPr>
        <w:t>li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s 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lt 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b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ks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z w:val="22"/>
          <w:szCs w:val="22"/>
        </w:rPr>
        <w:t>ith Si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&amp;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Sc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hu</w:t>
      </w:r>
      <w:r w:rsidRPr="002A680B">
        <w:rPr>
          <w:rFonts w:asciiTheme="majorHAnsi" w:eastAsia="Calibri" w:hAnsiTheme="majorHAnsi" w:cs="Calibri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 ad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lt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ist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rica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z w:val="22"/>
          <w:szCs w:val="22"/>
        </w:rPr>
        <w:t>s.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si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gn</w:t>
      </w:r>
      <w:r w:rsidRPr="002A680B">
        <w:rPr>
          <w:rFonts w:asciiTheme="majorHAnsi" w:eastAsia="Calibri" w:hAnsiTheme="majorHAnsi" w:cs="Calibri"/>
          <w:sz w:val="22"/>
          <w:szCs w:val="22"/>
        </w:rPr>
        <w:t>ed and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en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ed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ark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ti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at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ies and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ents.</w:t>
      </w:r>
    </w:p>
    <w:p w14:paraId="32A7BB00" w14:textId="77777777" w:rsidR="00E741F0" w:rsidRPr="002A680B" w:rsidRDefault="00E741F0">
      <w:pPr>
        <w:spacing w:before="5" w:line="200" w:lineRule="exact"/>
        <w:rPr>
          <w:rFonts w:asciiTheme="majorHAnsi" w:hAnsiTheme="majorHAnsi"/>
          <w:sz w:val="22"/>
          <w:szCs w:val="22"/>
        </w:rPr>
      </w:pPr>
    </w:p>
    <w:p w14:paraId="744DAE9D" w14:textId="5F03A263" w:rsidR="00E741F0" w:rsidRPr="002A680B" w:rsidRDefault="002A680B" w:rsidP="002A680B">
      <w:pPr>
        <w:ind w:left="10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2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</w:rPr>
        <w:t>0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1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4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to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en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 xml:space="preserve">t: 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mm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ty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an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mm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un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ty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ol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b/>
          <w:spacing w:val="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e</w:t>
      </w:r>
    </w:p>
    <w:p w14:paraId="6330BB10" w14:textId="77777777" w:rsidR="00E741F0" w:rsidRPr="002A680B" w:rsidRDefault="002A680B">
      <w:pPr>
        <w:ind w:left="46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    </w:t>
      </w:r>
      <w:r w:rsidRPr="002A680B">
        <w:rPr>
          <w:rFonts w:asciiTheme="majorHAnsi" w:eastAsia="Segoe MDL2 Assets" w:hAnsiTheme="majorHAnsi" w:cs="Segoe MDL2 Assets"/>
          <w:spacing w:val="10"/>
          <w:w w:val="46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ac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es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el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writi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ng</w:t>
      </w:r>
      <w:r w:rsidRPr="002A680B">
        <w:rPr>
          <w:rFonts w:asciiTheme="majorHAnsi" w:eastAsia="Calibri" w:hAnsiTheme="majorHAnsi" w:cs="Calibri"/>
          <w:sz w:val="22"/>
          <w:szCs w:val="22"/>
        </w:rPr>
        <w:t>, c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z w:val="22"/>
          <w:szCs w:val="22"/>
        </w:rPr>
        <w:t>ti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z w:val="22"/>
          <w:szCs w:val="22"/>
        </w:rPr>
        <w:t>, pl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and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flash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n 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C’s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mm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un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>y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du</w:t>
      </w:r>
      <w:r w:rsidRPr="002A680B">
        <w:rPr>
          <w:rFonts w:asciiTheme="majorHAnsi" w:eastAsia="Calibri" w:hAnsiTheme="majorHAnsi" w:cs="Calibri"/>
          <w:sz w:val="22"/>
          <w:szCs w:val="22"/>
        </w:rPr>
        <w:t>cati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</w:p>
    <w:p w14:paraId="5F8542BB" w14:textId="2979A54E" w:rsidR="00E741F0" w:rsidRPr="002A680B" w:rsidRDefault="002A680B">
      <w:pPr>
        <w:ind w:left="82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ra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.</w:t>
      </w:r>
    </w:p>
    <w:p w14:paraId="017AD49E" w14:textId="77777777" w:rsidR="00E741F0" w:rsidRPr="002A680B" w:rsidRDefault="00E741F0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5E74DB42" w14:textId="3AC7660C" w:rsidR="00E741F0" w:rsidRPr="002A680B" w:rsidRDefault="002A680B" w:rsidP="002A680B">
      <w:pPr>
        <w:spacing w:before="12"/>
        <w:ind w:left="100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b/>
          <w:sz w:val="22"/>
          <w:szCs w:val="22"/>
        </w:rPr>
        <w:t>Pers</w:t>
      </w:r>
      <w:r w:rsidRPr="002A680B">
        <w:rPr>
          <w:rFonts w:asciiTheme="majorHAnsi" w:eastAsia="Calibri" w:hAnsiTheme="majorHAnsi" w:cs="Calibri"/>
          <w:b/>
          <w:spacing w:val="-1"/>
          <w:sz w:val="22"/>
          <w:szCs w:val="22"/>
        </w:rPr>
        <w:t>ona</w:t>
      </w:r>
      <w:r w:rsidRPr="002A680B">
        <w:rPr>
          <w:rFonts w:asciiTheme="majorHAnsi" w:eastAsia="Calibri" w:hAnsiTheme="majorHAnsi" w:cs="Calibri"/>
          <w:b/>
          <w:sz w:val="22"/>
          <w:szCs w:val="22"/>
        </w:rPr>
        <w:t>l</w:t>
      </w:r>
    </w:p>
    <w:p w14:paraId="440C5AD4" w14:textId="77777777" w:rsidR="00E741F0" w:rsidRPr="002A680B" w:rsidRDefault="002A680B">
      <w:pPr>
        <w:tabs>
          <w:tab w:val="left" w:pos="2260"/>
        </w:tabs>
        <w:spacing w:before="21"/>
        <w:ind w:left="2260" w:right="250" w:hanging="360"/>
        <w:rPr>
          <w:rFonts w:asciiTheme="majorHAnsi" w:eastAsia="Calibri" w:hAnsiTheme="majorHAnsi" w:cs="Calibri"/>
          <w:sz w:val="22"/>
          <w:szCs w:val="22"/>
        </w:rPr>
        <w:sectPr w:rsidR="00E741F0" w:rsidRPr="002A680B">
          <w:pgSz w:w="12240" w:h="15840"/>
          <w:pgMar w:top="1440" w:right="1340" w:bottom="280" w:left="1340" w:header="720" w:footer="720" w:gutter="0"/>
          <w:cols w:space="720"/>
        </w:sectPr>
      </w:pPr>
      <w:r w:rsidRPr="002A680B">
        <w:rPr>
          <w:rFonts w:asciiTheme="majorHAnsi" w:eastAsia="Segoe MDL2 Assets" w:hAnsiTheme="majorHAnsi" w:cs="Segoe MDL2 Assets"/>
          <w:w w:val="46"/>
          <w:sz w:val="22"/>
          <w:szCs w:val="22"/>
        </w:rPr>
        <w:t></w:t>
      </w:r>
      <w:r w:rsidRPr="002A680B">
        <w:rPr>
          <w:rFonts w:asciiTheme="majorHAnsi" w:eastAsia="Segoe MDL2 Assets" w:hAnsiTheme="majorHAnsi" w:cs="Segoe MDL2 Assets"/>
          <w:sz w:val="22"/>
          <w:szCs w:val="22"/>
        </w:rPr>
        <w:tab/>
      </w:r>
      <w:r w:rsidRPr="002A680B">
        <w:rPr>
          <w:rFonts w:asciiTheme="majorHAnsi" w:eastAsia="Calibri" w:hAnsiTheme="majorHAnsi" w:cs="Calibri"/>
          <w:sz w:val="22"/>
          <w:szCs w:val="22"/>
        </w:rPr>
        <w:t>Experien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z w:val="22"/>
          <w:szCs w:val="22"/>
        </w:rPr>
        <w:t>th both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ub</w:t>
      </w:r>
      <w:r w:rsidRPr="002A680B">
        <w:rPr>
          <w:rFonts w:asciiTheme="majorHAnsi" w:eastAsia="Calibri" w:hAnsiTheme="majorHAnsi" w:cs="Calibri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speaki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and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ndu</w:t>
      </w:r>
      <w:r w:rsidRPr="002A680B">
        <w:rPr>
          <w:rFonts w:asciiTheme="majorHAnsi" w:eastAsia="Calibri" w:hAnsiTheme="majorHAnsi" w:cs="Calibri"/>
          <w:sz w:val="22"/>
          <w:szCs w:val="22"/>
        </w:rPr>
        <w:t>cting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shops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wri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er’s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2A680B">
        <w:rPr>
          <w:rFonts w:asciiTheme="majorHAnsi" w:eastAsia="Calibri" w:hAnsiTheme="majorHAnsi" w:cs="Calibri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sc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l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up</w:t>
      </w:r>
      <w:r w:rsidRPr="002A680B">
        <w:rPr>
          <w:rFonts w:asciiTheme="majorHAnsi" w:eastAsia="Calibri" w:hAnsiTheme="majorHAnsi" w:cs="Calibri"/>
          <w:sz w:val="22"/>
          <w:szCs w:val="22"/>
        </w:rPr>
        <w:t>s.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pp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eared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rth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g Central O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eg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,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as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z w:val="22"/>
          <w:szCs w:val="22"/>
        </w:rPr>
        <w:t>ell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as</w:t>
      </w:r>
      <w:r w:rsidRPr="002A680B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2A680B">
        <w:rPr>
          <w:rFonts w:asciiTheme="majorHAnsi" w:eastAsia="Calibri" w:hAnsiTheme="majorHAnsi" w:cs="Calibri"/>
          <w:sz w:val="22"/>
          <w:szCs w:val="22"/>
        </w:rPr>
        <w:t>iv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2A680B">
        <w:rPr>
          <w:rFonts w:asciiTheme="majorHAnsi" w:eastAsia="Calibri" w:hAnsiTheme="majorHAnsi" w:cs="Calibri"/>
          <w:sz w:val="22"/>
          <w:szCs w:val="22"/>
        </w:rPr>
        <w:t>ltitu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f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rad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inter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ws. </w:t>
      </w:r>
      <w:r w:rsidRPr="002A680B">
        <w:rPr>
          <w:rFonts w:asciiTheme="majorHAnsi" w:eastAsia="Calibri" w:hAnsiTheme="majorHAnsi" w:cs="Calibri"/>
          <w:spacing w:val="4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’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2A680B">
        <w:rPr>
          <w:rFonts w:asciiTheme="majorHAnsi" w:eastAsia="Calibri" w:hAnsiTheme="majorHAnsi" w:cs="Calibri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spo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k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n at</w:t>
      </w:r>
    </w:p>
    <w:p w14:paraId="2905476A" w14:textId="77777777" w:rsidR="00E741F0" w:rsidRPr="002A680B" w:rsidRDefault="002A680B">
      <w:pPr>
        <w:spacing w:before="53"/>
        <w:ind w:left="1880" w:right="79"/>
        <w:rPr>
          <w:rFonts w:asciiTheme="majorHAnsi" w:eastAsia="Calibri" w:hAnsiTheme="majorHAnsi" w:cs="Calibri"/>
          <w:sz w:val="22"/>
          <w:szCs w:val="22"/>
        </w:rPr>
      </w:pPr>
      <w:r w:rsidRPr="002A680B">
        <w:rPr>
          <w:rFonts w:asciiTheme="majorHAnsi" w:eastAsia="Calibri" w:hAnsiTheme="majorHAnsi" w:cs="Calibri"/>
          <w:sz w:val="22"/>
          <w:szCs w:val="22"/>
        </w:rPr>
        <w:lastRenderedPageBreak/>
        <w:t>W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z w:val="22"/>
          <w:szCs w:val="22"/>
        </w:rPr>
        <w:t>k,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-4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rth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z w:val="22"/>
          <w:szCs w:val="22"/>
        </w:rPr>
        <w:t>est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’s S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w,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z w:val="22"/>
          <w:szCs w:val="22"/>
        </w:rPr>
        <w:t>S,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(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t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ers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f 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es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l</w:t>
      </w:r>
      <w:r w:rsidRPr="002A680B">
        <w:rPr>
          <w:rFonts w:asciiTheme="majorHAnsi" w:eastAsia="Calibri" w:hAnsiTheme="majorHAnsi" w:cs="Calibri"/>
          <w:sz w:val="22"/>
          <w:szCs w:val="22"/>
        </w:rPr>
        <w:t>ers),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a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d at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the 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rt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>h</w:t>
      </w:r>
      <w:r w:rsidRPr="002A680B">
        <w:rPr>
          <w:rFonts w:asciiTheme="majorHAnsi" w:eastAsia="Calibri" w:hAnsiTheme="majorHAnsi" w:cs="Calibri"/>
          <w:sz w:val="22"/>
          <w:szCs w:val="22"/>
        </w:rPr>
        <w:t>w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st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nd</w:t>
      </w:r>
      <w:r w:rsidRPr="002A680B">
        <w:rPr>
          <w:rFonts w:asciiTheme="majorHAnsi" w:eastAsia="Calibri" w:hAnsiTheme="majorHAnsi" w:cs="Calibri"/>
          <w:sz w:val="22"/>
          <w:szCs w:val="22"/>
        </w:rPr>
        <w:t>epen</w:t>
      </w:r>
      <w:r w:rsidRPr="002A680B">
        <w:rPr>
          <w:rFonts w:asciiTheme="majorHAnsi" w:eastAsia="Calibri" w:hAnsiTheme="majorHAnsi" w:cs="Calibri"/>
          <w:spacing w:val="-4"/>
          <w:sz w:val="22"/>
          <w:szCs w:val="22"/>
        </w:rPr>
        <w:t>d</w:t>
      </w:r>
      <w:r w:rsidRPr="002A680B">
        <w:rPr>
          <w:rFonts w:asciiTheme="majorHAnsi" w:eastAsia="Calibri" w:hAnsiTheme="majorHAnsi" w:cs="Calibri"/>
          <w:sz w:val="22"/>
          <w:szCs w:val="22"/>
        </w:rPr>
        <w:t xml:space="preserve">ent 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B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ks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2A680B">
        <w:rPr>
          <w:rFonts w:asciiTheme="majorHAnsi" w:eastAsia="Calibri" w:hAnsiTheme="majorHAnsi" w:cs="Calibri"/>
          <w:sz w:val="22"/>
          <w:szCs w:val="22"/>
        </w:rPr>
        <w:t>llers As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s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ciat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i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2A680B">
        <w:rPr>
          <w:rFonts w:asciiTheme="majorHAnsi" w:eastAsia="Calibri" w:hAnsiTheme="majorHAnsi" w:cs="Calibri"/>
          <w:sz w:val="22"/>
          <w:szCs w:val="22"/>
        </w:rPr>
        <w:t>C</w:t>
      </w:r>
      <w:r w:rsidRPr="002A680B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2A680B">
        <w:rPr>
          <w:rFonts w:asciiTheme="majorHAnsi" w:eastAsia="Calibri" w:hAnsiTheme="majorHAnsi" w:cs="Calibri"/>
          <w:spacing w:val="-1"/>
          <w:sz w:val="22"/>
          <w:szCs w:val="22"/>
        </w:rPr>
        <w:t>n</w:t>
      </w:r>
      <w:r w:rsidRPr="002A680B">
        <w:rPr>
          <w:rFonts w:asciiTheme="majorHAnsi" w:eastAsia="Calibri" w:hAnsiTheme="majorHAnsi" w:cs="Calibri"/>
          <w:sz w:val="22"/>
          <w:szCs w:val="22"/>
        </w:rPr>
        <w:t>fe</w:t>
      </w:r>
      <w:r w:rsidRPr="002A680B">
        <w:rPr>
          <w:rFonts w:asciiTheme="majorHAnsi" w:eastAsia="Calibri" w:hAnsiTheme="majorHAnsi" w:cs="Calibri"/>
          <w:spacing w:val="-2"/>
          <w:sz w:val="22"/>
          <w:szCs w:val="22"/>
        </w:rPr>
        <w:t>r</w:t>
      </w:r>
      <w:r w:rsidRPr="002A680B">
        <w:rPr>
          <w:rFonts w:asciiTheme="majorHAnsi" w:eastAsia="Calibri" w:hAnsiTheme="majorHAnsi" w:cs="Calibri"/>
          <w:sz w:val="22"/>
          <w:szCs w:val="22"/>
        </w:rPr>
        <w:t>ence.</w:t>
      </w:r>
    </w:p>
    <w:sectPr w:rsidR="00E741F0" w:rsidRPr="002A680B">
      <w:pgSz w:w="12240" w:h="15840"/>
      <w:pgMar w:top="1380" w:right="15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36D21"/>
    <w:multiLevelType w:val="multilevel"/>
    <w:tmpl w:val="96FEFB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1F0"/>
    <w:rsid w:val="002A680B"/>
    <w:rsid w:val="00E7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46E55"/>
  <w15:docId w15:val="{AB2E91FE-27F3-4E69-8433-9ACD3D43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2021-04-09T13:31:00Z</dcterms:created>
  <dcterms:modified xsi:type="dcterms:W3CDTF">2021-04-09T13:38:00Z</dcterms:modified>
</cp:coreProperties>
</file>